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D5F" w:rsidRDefault="00710D5F" w:rsidP="00E35BD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03F7" w:rsidRDefault="004703F7" w:rsidP="00BD64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Пояснительная записка </w:t>
      </w:r>
    </w:p>
    <w:p w:rsidR="00BD64F4" w:rsidRPr="00BD64F4" w:rsidRDefault="004703F7" w:rsidP="004703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 проекту</w:t>
      </w:r>
      <w:r w:rsidR="00BD64F4" w:rsidRPr="00BD64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решения Совета муниципального образования Староминский район</w:t>
      </w:r>
    </w:p>
    <w:p w:rsidR="006A7FCC" w:rsidRDefault="00027ADD" w:rsidP="006A7FCC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</w:t>
      </w:r>
      <w:r w:rsidR="00BD64F4" w:rsidRPr="00BD64F4">
        <w:rPr>
          <w:rFonts w:ascii="Times New Roman" w:hAnsi="Times New Roman" w:cs="Times New Roman"/>
          <w:color w:val="000000"/>
          <w:sz w:val="28"/>
          <w:szCs w:val="28"/>
        </w:rPr>
        <w:t xml:space="preserve"> №____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  </w:t>
      </w:r>
    </w:p>
    <w:p w:rsidR="00660718" w:rsidRPr="00660718" w:rsidRDefault="00660718" w:rsidP="00660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0718">
        <w:rPr>
          <w:rFonts w:ascii="Times New Roman" w:eastAsia="Times New Roman" w:hAnsi="Times New Roman" w:cs="Times New Roman"/>
          <w:sz w:val="28"/>
          <w:szCs w:val="28"/>
        </w:rPr>
        <w:t>«Об обеспечении автономными дымовыми пожарными извещателями</w:t>
      </w:r>
    </w:p>
    <w:p w:rsidR="00660718" w:rsidRPr="00660718" w:rsidRDefault="00660718" w:rsidP="006607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0718">
        <w:rPr>
          <w:rFonts w:ascii="Times New Roman" w:eastAsia="Times New Roman" w:hAnsi="Times New Roman" w:cs="Times New Roman"/>
          <w:sz w:val="28"/>
          <w:szCs w:val="28"/>
        </w:rPr>
        <w:t>мест проживания отдельных категорий семей»</w:t>
      </w:r>
    </w:p>
    <w:p w:rsidR="00BD64F4" w:rsidRPr="00BD64F4" w:rsidRDefault="00BD64F4" w:rsidP="009E6B78">
      <w:pPr>
        <w:pStyle w:val="ad"/>
        <w:tabs>
          <w:tab w:val="left" w:pos="708"/>
        </w:tabs>
        <w:rPr>
          <w:b/>
          <w:color w:val="000000"/>
          <w:szCs w:val="28"/>
        </w:rPr>
      </w:pPr>
    </w:p>
    <w:p w:rsidR="00BD64F4" w:rsidRDefault="00BD64F4" w:rsidP="00BD64F4">
      <w:pPr>
        <w:spacing w:after="0" w:line="240" w:lineRule="auto"/>
        <w:rPr>
          <w:rFonts w:ascii="Times New Roman" w:eastAsia="Times New Roman" w:hAnsi="Times New Roman" w:cs="Times New Roman"/>
          <w:szCs w:val="28"/>
        </w:rPr>
      </w:pPr>
    </w:p>
    <w:p w:rsidR="00660718" w:rsidRPr="00660718" w:rsidRDefault="004703F7" w:rsidP="006607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F57">
        <w:rPr>
          <w:rFonts w:ascii="Times New Roman" w:hAnsi="Times New Roman" w:cs="Times New Roman"/>
          <w:sz w:val="28"/>
          <w:szCs w:val="28"/>
        </w:rPr>
        <w:t xml:space="preserve">Проект решения </w:t>
      </w:r>
      <w:r w:rsidR="00C93A28" w:rsidRPr="00DF7F57">
        <w:rPr>
          <w:rFonts w:ascii="Times New Roman" w:hAnsi="Times New Roman" w:cs="Times New Roman"/>
          <w:sz w:val="28"/>
          <w:szCs w:val="28"/>
        </w:rPr>
        <w:t xml:space="preserve">от __________ №______  </w:t>
      </w:r>
      <w:r w:rsidRPr="00DF7F57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r w:rsidR="001A7E2C" w:rsidRPr="00DF7F57">
        <w:rPr>
          <w:rFonts w:ascii="Times New Roman" w:hAnsi="Times New Roman" w:cs="Times New Roman"/>
          <w:sz w:val="28"/>
          <w:szCs w:val="28"/>
        </w:rPr>
        <w:t xml:space="preserve">Староминский район </w:t>
      </w:r>
      <w:r w:rsidR="00660718" w:rsidRPr="00660718">
        <w:rPr>
          <w:rFonts w:ascii="Times New Roman" w:eastAsia="Times New Roman" w:hAnsi="Times New Roman" w:cs="Times New Roman"/>
          <w:sz w:val="28"/>
          <w:szCs w:val="28"/>
        </w:rPr>
        <w:t>«Об обеспечении автономными дымовыми пожарными извещателями</w:t>
      </w:r>
      <w:r w:rsidR="006607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0718" w:rsidRPr="00660718">
        <w:rPr>
          <w:rFonts w:ascii="Times New Roman" w:eastAsia="Times New Roman" w:hAnsi="Times New Roman" w:cs="Times New Roman"/>
          <w:sz w:val="28"/>
          <w:szCs w:val="28"/>
        </w:rPr>
        <w:t>мест проживания отдельных категорий семей»</w:t>
      </w:r>
      <w:r w:rsidR="006607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EA3" w:rsidRPr="00DF7F57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Pr="00DF7F57">
        <w:rPr>
          <w:rFonts w:ascii="Times New Roman" w:hAnsi="Times New Roman" w:cs="Times New Roman"/>
          <w:sz w:val="28"/>
          <w:szCs w:val="28"/>
        </w:rPr>
        <w:t xml:space="preserve">в </w:t>
      </w:r>
      <w:r w:rsidR="00066EA3" w:rsidRPr="00DF7F57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660718">
        <w:rPr>
          <w:rFonts w:ascii="Times New Roman" w:hAnsi="Times New Roman" w:cs="Times New Roman"/>
          <w:sz w:val="28"/>
          <w:szCs w:val="28"/>
        </w:rPr>
        <w:t xml:space="preserve">оказания меры </w:t>
      </w:r>
      <w:r w:rsidR="00066EA3" w:rsidRPr="00DF7F57">
        <w:rPr>
          <w:rFonts w:ascii="Times New Roman" w:hAnsi="Times New Roman" w:cs="Times New Roman"/>
          <w:sz w:val="28"/>
          <w:szCs w:val="28"/>
        </w:rPr>
        <w:t>социальной поддержки</w:t>
      </w:r>
      <w:r w:rsidR="00DF7F57" w:rsidRPr="00DF7F57">
        <w:rPr>
          <w:rFonts w:ascii="Times New Roman" w:hAnsi="Times New Roman" w:cs="Times New Roman"/>
          <w:sz w:val="28"/>
          <w:szCs w:val="28"/>
        </w:rPr>
        <w:t xml:space="preserve"> в виде обеспечения</w:t>
      </w:r>
      <w:r w:rsidR="00660718">
        <w:rPr>
          <w:rFonts w:ascii="Times New Roman" w:hAnsi="Times New Roman" w:cs="Times New Roman"/>
          <w:sz w:val="28"/>
          <w:szCs w:val="28"/>
        </w:rPr>
        <w:t xml:space="preserve"> </w:t>
      </w:r>
      <w:r w:rsidR="00660718" w:rsidRPr="00FC12D5">
        <w:rPr>
          <w:rFonts w:ascii="Times New Roman" w:hAnsi="Times New Roman" w:cs="Times New Roman"/>
          <w:sz w:val="28"/>
          <w:szCs w:val="28"/>
        </w:rPr>
        <w:t>автономными дымо</w:t>
      </w:r>
      <w:r w:rsidR="00660718">
        <w:rPr>
          <w:rFonts w:ascii="Times New Roman" w:hAnsi="Times New Roman" w:cs="Times New Roman"/>
          <w:sz w:val="28"/>
          <w:szCs w:val="28"/>
        </w:rPr>
        <w:softHyphen/>
      </w:r>
      <w:r w:rsidR="00660718" w:rsidRPr="00FC12D5">
        <w:rPr>
          <w:rFonts w:ascii="Times New Roman" w:hAnsi="Times New Roman" w:cs="Times New Roman"/>
          <w:sz w:val="28"/>
          <w:szCs w:val="28"/>
        </w:rPr>
        <w:t xml:space="preserve">выми пожарными извещателями мест проживания </w:t>
      </w:r>
      <w:r w:rsidR="00660718">
        <w:rPr>
          <w:rFonts w:ascii="Times New Roman" w:hAnsi="Times New Roman" w:cs="Times New Roman"/>
          <w:sz w:val="28"/>
          <w:szCs w:val="28"/>
        </w:rPr>
        <w:t>малоимущих многодетных семей, малообеспеченных многодетных семей, семей, находящихся в трудной жизненной ситуации, в социально опасном положении (далее - отдельные категорий семей)</w:t>
      </w:r>
      <w:r w:rsidR="00660718" w:rsidRPr="00FC12D5">
        <w:rPr>
          <w:rFonts w:ascii="Times New Roman" w:hAnsi="Times New Roman" w:cs="Times New Roman"/>
          <w:sz w:val="28"/>
          <w:szCs w:val="28"/>
        </w:rPr>
        <w:t xml:space="preserve">, проживающих на территории </w:t>
      </w:r>
      <w:r w:rsidR="00660718">
        <w:rPr>
          <w:rFonts w:ascii="Times New Roman" w:hAnsi="Times New Roman" w:cs="Times New Roman"/>
          <w:sz w:val="28"/>
          <w:szCs w:val="28"/>
        </w:rPr>
        <w:t>муниципального образования Староминский район.</w:t>
      </w:r>
    </w:p>
    <w:p w:rsidR="002D693C" w:rsidRDefault="002D693C" w:rsidP="006607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Совета не противоречит </w:t>
      </w:r>
      <w:r w:rsidRPr="002D693C">
        <w:rPr>
          <w:rFonts w:ascii="Times New Roman" w:hAnsi="Times New Roman" w:cs="Times New Roman"/>
          <w:sz w:val="28"/>
          <w:szCs w:val="28"/>
        </w:rPr>
        <w:t>Федеральному Закону</w:t>
      </w:r>
      <w:r>
        <w:t xml:space="preserve"> </w:t>
      </w:r>
      <w:r w:rsidRPr="00B37D13">
        <w:rPr>
          <w:rFonts w:ascii="Times New Roman" w:hAnsi="Times New Roman" w:cs="Times New Roman"/>
          <w:sz w:val="28"/>
          <w:szCs w:val="28"/>
        </w:rPr>
        <w:t xml:space="preserve">от 6 октября 2003 года N 131-ФЗ "Об общих принципах организации местного самоуправления в Российской Федерации" (в редакции </w:t>
      </w:r>
      <w:hyperlink r:id="rId8" w:history="1">
        <w:r w:rsidRPr="00B37D13"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Федерального 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14 июля 2022</w:t>
      </w:r>
      <w:r w:rsidRPr="00B37D1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N 271</w:t>
      </w:r>
      <w:r w:rsidRPr="00B37D13">
        <w:rPr>
          <w:rFonts w:ascii="Times New Roman" w:hAnsi="Times New Roman" w:cs="Times New Roman"/>
          <w:sz w:val="28"/>
          <w:szCs w:val="28"/>
        </w:rPr>
        <w:t>-ФЗ),</w:t>
      </w:r>
      <w:r>
        <w:rPr>
          <w:rFonts w:ascii="Times New Roman" w:hAnsi="Times New Roman" w:cs="Times New Roman"/>
          <w:sz w:val="28"/>
          <w:szCs w:val="28"/>
        </w:rPr>
        <w:t xml:space="preserve"> Уставу муниципального</w:t>
      </w:r>
      <w:r w:rsidR="00D42EA7">
        <w:rPr>
          <w:rFonts w:ascii="Times New Roman" w:hAnsi="Times New Roman" w:cs="Times New Roman"/>
          <w:sz w:val="28"/>
          <w:szCs w:val="28"/>
        </w:rPr>
        <w:t xml:space="preserve"> образования Староминский район.</w:t>
      </w:r>
    </w:p>
    <w:p w:rsidR="002728D5" w:rsidRDefault="002728D5" w:rsidP="006607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муниципальном образовании Староминский район </w:t>
      </w:r>
      <w:r w:rsidR="00D75AE7">
        <w:rPr>
          <w:rFonts w:ascii="Times New Roman" w:hAnsi="Times New Roman" w:cs="Times New Roman"/>
          <w:sz w:val="28"/>
          <w:szCs w:val="28"/>
        </w:rPr>
        <w:t xml:space="preserve">в 2023 году </w:t>
      </w:r>
      <w:r>
        <w:rPr>
          <w:rFonts w:ascii="Times New Roman" w:hAnsi="Times New Roman" w:cs="Times New Roman"/>
          <w:sz w:val="28"/>
          <w:szCs w:val="28"/>
        </w:rPr>
        <w:t xml:space="preserve">проживает </w:t>
      </w:r>
      <w:r w:rsidR="00D75AE7">
        <w:rPr>
          <w:rFonts w:ascii="Times New Roman" w:hAnsi="Times New Roman" w:cs="Times New Roman"/>
          <w:sz w:val="28"/>
          <w:szCs w:val="28"/>
        </w:rPr>
        <w:t>56 малоимущих многодетных семей, 365 малообеспеченных многодетных семей, 11 семей находящихся в трудной жизненной ситуации, 25 семей в социально опасном положении.</w:t>
      </w:r>
    </w:p>
    <w:p w:rsidR="00D75AE7" w:rsidRDefault="00D75AE7" w:rsidP="006607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эффективной мерой по предупреждению пожаров в жилом секторе остается оснащение автономными дымовыми пожарными извещателями (далее – АДПИ) мест проживания семей.</w:t>
      </w:r>
    </w:p>
    <w:p w:rsidR="00C466A3" w:rsidRDefault="00C466A3" w:rsidP="00C466A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2019 по 2022 годы в местах проживания отдельных категорий семей в муниципальном образовании Староминский район установлено 1200 АДПИ, из них: в 2019 году  - 670, в 2020 году – 226, в 2021 году – 247, в 2022 году – 57. </w:t>
      </w:r>
    </w:p>
    <w:p w:rsidR="00D75AE7" w:rsidRDefault="00D75AE7" w:rsidP="0066071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марта 2023 года постановлением Правительства Российской Федерации от 24 октября 2022 года № 1885 внесены изменения в Правила пр</w:t>
      </w:r>
      <w:r w:rsidR="006C19F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тивопожарного режима Российской Федерации, утвержденные постановлением Правительства Российской Федерации от 16 сентября 2020 года № 1479, согласно которым определена необходимость установки и нахождения в исправном состоянии АДПИ в комнатах квартир и жилых домов, в которых проживают многодетные семьи, семьи нах</w:t>
      </w:r>
      <w:r w:rsidR="006C19F1">
        <w:rPr>
          <w:rFonts w:ascii="Times New Roman" w:hAnsi="Times New Roman" w:cs="Times New Roman"/>
          <w:sz w:val="28"/>
          <w:szCs w:val="28"/>
        </w:rPr>
        <w:t>о</w:t>
      </w:r>
      <w:r w:rsidR="001A0A88">
        <w:rPr>
          <w:rFonts w:ascii="Times New Roman" w:hAnsi="Times New Roman" w:cs="Times New Roman"/>
          <w:sz w:val="28"/>
          <w:szCs w:val="28"/>
        </w:rPr>
        <w:t>дящиеся в ТЖС и СОП.</w:t>
      </w:r>
    </w:p>
    <w:p w:rsidR="00D75AE7" w:rsidRDefault="000764EB" w:rsidP="002728D5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4EB">
        <w:rPr>
          <w:rFonts w:ascii="Times New Roman" w:hAnsi="Times New Roman" w:cs="Times New Roman"/>
          <w:bCs/>
          <w:sz w:val="28"/>
          <w:szCs w:val="28"/>
        </w:rPr>
        <w:t>Осуществление финансирования расходн</w:t>
      </w:r>
      <w:r w:rsidR="002728D5">
        <w:rPr>
          <w:rFonts w:ascii="Times New Roman" w:hAnsi="Times New Roman" w:cs="Times New Roman"/>
          <w:bCs/>
          <w:sz w:val="28"/>
          <w:szCs w:val="28"/>
        </w:rPr>
        <w:t xml:space="preserve">ого обязательства </w:t>
      </w:r>
      <w:r w:rsidRPr="000764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28D5">
        <w:rPr>
          <w:rFonts w:ascii="Times New Roman" w:hAnsi="Times New Roman" w:cs="Times New Roman"/>
          <w:bCs/>
          <w:sz w:val="28"/>
          <w:szCs w:val="28"/>
        </w:rPr>
        <w:t xml:space="preserve">в 2023 году в соответствии с письмом заместителя Губернатора Краснодарского края от 19.10.2023 года № 06-04-1233/23 «О мерах по предупреждению гибели несовершеннолетних при пожарах» предполагается </w:t>
      </w:r>
      <w:r w:rsidRPr="000764EB">
        <w:rPr>
          <w:rFonts w:ascii="Times New Roman" w:hAnsi="Times New Roman" w:cs="Times New Roman"/>
          <w:bCs/>
          <w:sz w:val="28"/>
          <w:szCs w:val="28"/>
        </w:rPr>
        <w:t xml:space="preserve">за счет </w:t>
      </w:r>
      <w:r w:rsidR="002728D5">
        <w:rPr>
          <w:rFonts w:ascii="Times New Roman" w:hAnsi="Times New Roman" w:cs="Times New Roman"/>
          <w:bCs/>
          <w:sz w:val="28"/>
          <w:szCs w:val="28"/>
        </w:rPr>
        <w:t>дотации из бюджета Краснодарского края на поддержку мер по обеспечению сбал</w:t>
      </w:r>
      <w:r w:rsidR="00D75AE7">
        <w:rPr>
          <w:rFonts w:ascii="Times New Roman" w:hAnsi="Times New Roman" w:cs="Times New Roman"/>
          <w:bCs/>
          <w:sz w:val="28"/>
          <w:szCs w:val="28"/>
        </w:rPr>
        <w:t>ансированности местных бюджетов.</w:t>
      </w:r>
    </w:p>
    <w:p w:rsidR="007C3198" w:rsidRDefault="00D75AE7" w:rsidP="002728D5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В</w:t>
      </w:r>
      <w:r w:rsidR="002728D5">
        <w:rPr>
          <w:rFonts w:ascii="Times New Roman" w:hAnsi="Times New Roman" w:cs="Times New Roman"/>
          <w:bCs/>
          <w:sz w:val="28"/>
          <w:szCs w:val="28"/>
        </w:rPr>
        <w:t xml:space="preserve"> 2024 году и последующие периоды за счет  </w:t>
      </w:r>
      <w:r w:rsidR="00C91E1B">
        <w:rPr>
          <w:rFonts w:ascii="Times New Roman" w:hAnsi="Times New Roman" w:cs="Times New Roman"/>
          <w:bCs/>
          <w:sz w:val="28"/>
          <w:szCs w:val="28"/>
        </w:rPr>
        <w:t xml:space="preserve">средств местного бюджета (бюджета муниципального образования Староминский район) </w:t>
      </w:r>
      <w:r w:rsidR="00DF7F57">
        <w:rPr>
          <w:rFonts w:ascii="Times New Roman" w:hAnsi="Times New Roman" w:cs="Times New Roman"/>
          <w:bCs/>
          <w:sz w:val="28"/>
          <w:szCs w:val="28"/>
        </w:rPr>
        <w:t>муниципальной программы муниципального образования Старомин</w:t>
      </w:r>
      <w:r w:rsidR="00660718">
        <w:rPr>
          <w:rFonts w:ascii="Times New Roman" w:hAnsi="Times New Roman" w:cs="Times New Roman"/>
          <w:bCs/>
          <w:sz w:val="28"/>
          <w:szCs w:val="28"/>
        </w:rPr>
        <w:t>ский район «Социальная поддержка граждан</w:t>
      </w:r>
      <w:r w:rsidR="002728D5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DF7F57">
        <w:rPr>
          <w:rFonts w:ascii="Times New Roman" w:hAnsi="Times New Roman" w:cs="Times New Roman"/>
          <w:bCs/>
          <w:sz w:val="28"/>
          <w:szCs w:val="28"/>
        </w:rPr>
        <w:t xml:space="preserve">(утверждена постановлением администрации муниципального образования Староминский район от </w:t>
      </w:r>
      <w:r w:rsidR="002728D5">
        <w:rPr>
          <w:rFonts w:ascii="Times New Roman" w:hAnsi="Times New Roman" w:cs="Times New Roman"/>
          <w:bCs/>
          <w:sz w:val="28"/>
          <w:szCs w:val="28"/>
        </w:rPr>
        <w:t>29</w:t>
      </w:r>
      <w:r w:rsidR="00DF7F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28D5" w:rsidRPr="002728D5">
        <w:rPr>
          <w:rFonts w:ascii="Times New Roman" w:hAnsi="Times New Roman" w:cs="Times New Roman"/>
          <w:bCs/>
          <w:sz w:val="28"/>
          <w:szCs w:val="28"/>
        </w:rPr>
        <w:t xml:space="preserve">сентября 2023 года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2728D5" w:rsidRPr="002728D5">
        <w:rPr>
          <w:rFonts w:ascii="Times New Roman" w:hAnsi="Times New Roman" w:cs="Times New Roman"/>
          <w:bCs/>
          <w:sz w:val="28"/>
          <w:szCs w:val="28"/>
        </w:rPr>
        <w:t>№ 1116</w:t>
      </w:r>
      <w:r w:rsidR="00DF7F57">
        <w:rPr>
          <w:rFonts w:ascii="Times New Roman" w:hAnsi="Times New Roman" w:cs="Times New Roman"/>
          <w:bCs/>
          <w:sz w:val="28"/>
          <w:szCs w:val="28"/>
        </w:rPr>
        <w:t xml:space="preserve"> «Об утверждении муниципальной программы муниципального образования Старомин</w:t>
      </w:r>
      <w:r w:rsidR="00660718">
        <w:rPr>
          <w:rFonts w:ascii="Times New Roman" w:hAnsi="Times New Roman" w:cs="Times New Roman"/>
          <w:bCs/>
          <w:sz w:val="28"/>
          <w:szCs w:val="28"/>
        </w:rPr>
        <w:t>ский район «Социальная поддержка граждан</w:t>
      </w:r>
      <w:r w:rsidR="00DF7F57">
        <w:rPr>
          <w:rFonts w:ascii="Times New Roman" w:hAnsi="Times New Roman" w:cs="Times New Roman"/>
          <w:bCs/>
          <w:sz w:val="28"/>
          <w:szCs w:val="28"/>
        </w:rPr>
        <w:t>»).</w:t>
      </w:r>
    </w:p>
    <w:p w:rsidR="00D75AE7" w:rsidRDefault="00D75AE7" w:rsidP="002728D5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0AE4" w:rsidRDefault="001626B5" w:rsidP="007C3198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</w:p>
    <w:p w:rsidR="00A20AE4" w:rsidRDefault="00A20AE4" w:rsidP="007C3198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C42095" w:rsidRDefault="00F94726" w:rsidP="007C3198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Заместитель главы</w:t>
      </w:r>
      <w:r w:rsidR="001A7E2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D45288" w:rsidRPr="001A7E2C" w:rsidRDefault="00D45288" w:rsidP="007C3198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муниципального образования</w:t>
      </w:r>
    </w:p>
    <w:tbl>
      <w:tblPr>
        <w:tblW w:w="5000" w:type="pct"/>
        <w:tblLook w:val="01E0"/>
      </w:tblPr>
      <w:tblGrid>
        <w:gridCol w:w="6048"/>
        <w:gridCol w:w="3806"/>
      </w:tblGrid>
      <w:tr w:rsidR="007C3198" w:rsidRPr="00BD64F4" w:rsidTr="00B847E5">
        <w:tc>
          <w:tcPr>
            <w:tcW w:w="3069" w:type="pct"/>
          </w:tcPr>
          <w:p w:rsidR="007C3198" w:rsidRPr="00BD64F4" w:rsidRDefault="007C3198" w:rsidP="00B847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6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Староминский район</w:t>
            </w:r>
          </w:p>
        </w:tc>
        <w:tc>
          <w:tcPr>
            <w:tcW w:w="1931" w:type="pct"/>
          </w:tcPr>
          <w:p w:rsidR="007C3198" w:rsidRPr="00BD64F4" w:rsidRDefault="00F94726" w:rsidP="00B84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К.К. Черкова</w:t>
            </w:r>
            <w:r w:rsidR="007C3198" w:rsidRPr="00BD6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</w:tr>
    </w:tbl>
    <w:p w:rsidR="00206EF8" w:rsidRDefault="00206EF8" w:rsidP="002D693C">
      <w:pPr>
        <w:pStyle w:val="ConsPlusNormal"/>
        <w:jc w:val="both"/>
        <w:rPr>
          <w:b/>
        </w:rPr>
      </w:pPr>
    </w:p>
    <w:sectPr w:rsidR="00206EF8" w:rsidSect="00C93A28">
      <w:headerReference w:type="default" r:id="rId9"/>
      <w:pgSz w:w="11906" w:h="16838"/>
      <w:pgMar w:top="993" w:right="567" w:bottom="1134" w:left="1701" w:header="720" w:footer="57" w:gutter="0"/>
      <w:pgNumType w:start="1"/>
      <w:cols w:space="720"/>
      <w:titlePg/>
      <w:docGrid w:linePitch="36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CB0" w:rsidRDefault="00CA4CB0" w:rsidP="006C3538">
      <w:pPr>
        <w:spacing w:after="0" w:line="240" w:lineRule="auto"/>
      </w:pPr>
      <w:r>
        <w:separator/>
      </w:r>
    </w:p>
  </w:endnote>
  <w:endnote w:type="continuationSeparator" w:id="1">
    <w:p w:rsidR="00CA4CB0" w:rsidRDefault="00CA4CB0" w:rsidP="006C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CB0" w:rsidRDefault="00CA4CB0" w:rsidP="006C3538">
      <w:pPr>
        <w:spacing w:after="0" w:line="240" w:lineRule="auto"/>
      </w:pPr>
      <w:r>
        <w:separator/>
      </w:r>
    </w:p>
  </w:footnote>
  <w:footnote w:type="continuationSeparator" w:id="1">
    <w:p w:rsidR="00CA4CB0" w:rsidRDefault="00CA4CB0" w:rsidP="006C3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92909"/>
      <w:docPartObj>
        <w:docPartGallery w:val="Page Numbers (Top of Page)"/>
        <w:docPartUnique/>
      </w:docPartObj>
    </w:sdtPr>
    <w:sdtContent>
      <w:p w:rsidR="00BD64F4" w:rsidRDefault="0090702F">
        <w:pPr>
          <w:pStyle w:val="ad"/>
          <w:jc w:val="center"/>
        </w:pPr>
        <w:fldSimple w:instr=" PAGE   \* MERGEFORMAT ">
          <w:r w:rsidR="00C466A3">
            <w:rPr>
              <w:noProof/>
            </w:rPr>
            <w:t>2</w:t>
          </w:r>
        </w:fldSimple>
      </w:p>
    </w:sdtContent>
  </w:sdt>
  <w:p w:rsidR="00BD64F4" w:rsidRDefault="00BD64F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cs="Times New Roman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3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27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3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Num3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5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7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9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1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3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5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75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>
    <w:nsid w:val="032B315E"/>
    <w:multiLevelType w:val="hybridMultilevel"/>
    <w:tmpl w:val="01BCEE1A"/>
    <w:lvl w:ilvl="0" w:tplc="52A87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CB60F0"/>
    <w:multiLevelType w:val="multilevel"/>
    <w:tmpl w:val="40C65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33C776E"/>
    <w:multiLevelType w:val="multilevel"/>
    <w:tmpl w:val="2C9CC4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54B73B6A"/>
    <w:multiLevelType w:val="multilevel"/>
    <w:tmpl w:val="26A02D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1F951EE"/>
    <w:multiLevelType w:val="hybridMultilevel"/>
    <w:tmpl w:val="8D50DE84"/>
    <w:lvl w:ilvl="0" w:tplc="706408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CC14538"/>
    <w:multiLevelType w:val="multilevel"/>
    <w:tmpl w:val="7640E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2"/>
  </w:num>
  <w:num w:numId="10">
    <w:abstractNumId w:val="8"/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210"/>
  <w:displayHorizontalDrawingGridEvery w:val="2"/>
  <w:characterSpacingControl w:val="doNotCompress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C2DF9"/>
    <w:rsid w:val="00027ADD"/>
    <w:rsid w:val="00043D6B"/>
    <w:rsid w:val="0006060F"/>
    <w:rsid w:val="00066EA3"/>
    <w:rsid w:val="000738D6"/>
    <w:rsid w:val="00074AAD"/>
    <w:rsid w:val="000764EB"/>
    <w:rsid w:val="000A3C78"/>
    <w:rsid w:val="000A78F0"/>
    <w:rsid w:val="000B3AD4"/>
    <w:rsid w:val="000E28A3"/>
    <w:rsid w:val="000E5A5B"/>
    <w:rsid w:val="00116009"/>
    <w:rsid w:val="00116FDA"/>
    <w:rsid w:val="001626B5"/>
    <w:rsid w:val="001702E5"/>
    <w:rsid w:val="00171EFC"/>
    <w:rsid w:val="001A0A88"/>
    <w:rsid w:val="001A7453"/>
    <w:rsid w:val="001A7E2C"/>
    <w:rsid w:val="001B1554"/>
    <w:rsid w:val="001D134D"/>
    <w:rsid w:val="001E3DA3"/>
    <w:rsid w:val="00206EF8"/>
    <w:rsid w:val="002248F2"/>
    <w:rsid w:val="00231C3B"/>
    <w:rsid w:val="0024342A"/>
    <w:rsid w:val="002728D5"/>
    <w:rsid w:val="00281FCC"/>
    <w:rsid w:val="002D622A"/>
    <w:rsid w:val="002D693C"/>
    <w:rsid w:val="00311677"/>
    <w:rsid w:val="0031621C"/>
    <w:rsid w:val="00343B8D"/>
    <w:rsid w:val="003610D7"/>
    <w:rsid w:val="00366768"/>
    <w:rsid w:val="003B188A"/>
    <w:rsid w:val="003B6B2D"/>
    <w:rsid w:val="003F23B1"/>
    <w:rsid w:val="0040416E"/>
    <w:rsid w:val="004217C2"/>
    <w:rsid w:val="00447D0E"/>
    <w:rsid w:val="0046629E"/>
    <w:rsid w:val="00467BAD"/>
    <w:rsid w:val="004703F7"/>
    <w:rsid w:val="0049384A"/>
    <w:rsid w:val="0049552F"/>
    <w:rsid w:val="004B1078"/>
    <w:rsid w:val="004D1FAD"/>
    <w:rsid w:val="004F32E0"/>
    <w:rsid w:val="0050255E"/>
    <w:rsid w:val="0050554E"/>
    <w:rsid w:val="0054302C"/>
    <w:rsid w:val="00552CC1"/>
    <w:rsid w:val="00553CD1"/>
    <w:rsid w:val="00566F73"/>
    <w:rsid w:val="005A0028"/>
    <w:rsid w:val="005A2058"/>
    <w:rsid w:val="005D0E7F"/>
    <w:rsid w:val="005D106E"/>
    <w:rsid w:val="005F45C8"/>
    <w:rsid w:val="005F710E"/>
    <w:rsid w:val="00617525"/>
    <w:rsid w:val="006479F6"/>
    <w:rsid w:val="00660718"/>
    <w:rsid w:val="006A7471"/>
    <w:rsid w:val="006A7FCC"/>
    <w:rsid w:val="006B775A"/>
    <w:rsid w:val="006C19F1"/>
    <w:rsid w:val="006C3538"/>
    <w:rsid w:val="006D5E90"/>
    <w:rsid w:val="006F6D08"/>
    <w:rsid w:val="00704CD2"/>
    <w:rsid w:val="00710D5F"/>
    <w:rsid w:val="007161D7"/>
    <w:rsid w:val="00730371"/>
    <w:rsid w:val="00742155"/>
    <w:rsid w:val="0075652B"/>
    <w:rsid w:val="007707A9"/>
    <w:rsid w:val="007952E9"/>
    <w:rsid w:val="007A2904"/>
    <w:rsid w:val="007B2F9C"/>
    <w:rsid w:val="007C3198"/>
    <w:rsid w:val="007D1FB9"/>
    <w:rsid w:val="007D7BF9"/>
    <w:rsid w:val="00810EEE"/>
    <w:rsid w:val="0083283F"/>
    <w:rsid w:val="008A1D91"/>
    <w:rsid w:val="008A5F11"/>
    <w:rsid w:val="008B7ED9"/>
    <w:rsid w:val="008D3B06"/>
    <w:rsid w:val="008E52C4"/>
    <w:rsid w:val="0090702F"/>
    <w:rsid w:val="00916C70"/>
    <w:rsid w:val="00930CE7"/>
    <w:rsid w:val="00934041"/>
    <w:rsid w:val="00945B47"/>
    <w:rsid w:val="00951A85"/>
    <w:rsid w:val="00961217"/>
    <w:rsid w:val="00962225"/>
    <w:rsid w:val="009664F1"/>
    <w:rsid w:val="00966788"/>
    <w:rsid w:val="00972E8D"/>
    <w:rsid w:val="009E6B78"/>
    <w:rsid w:val="009F119B"/>
    <w:rsid w:val="00A030A0"/>
    <w:rsid w:val="00A20AE4"/>
    <w:rsid w:val="00A429DB"/>
    <w:rsid w:val="00A46F9E"/>
    <w:rsid w:val="00A55A50"/>
    <w:rsid w:val="00A56270"/>
    <w:rsid w:val="00A72311"/>
    <w:rsid w:val="00AC7A42"/>
    <w:rsid w:val="00AD0295"/>
    <w:rsid w:val="00AD69D0"/>
    <w:rsid w:val="00AE3555"/>
    <w:rsid w:val="00AE77DF"/>
    <w:rsid w:val="00AF0F00"/>
    <w:rsid w:val="00AF2BF6"/>
    <w:rsid w:val="00B00ABB"/>
    <w:rsid w:val="00B10852"/>
    <w:rsid w:val="00B1381E"/>
    <w:rsid w:val="00B143D2"/>
    <w:rsid w:val="00B3536B"/>
    <w:rsid w:val="00B37D13"/>
    <w:rsid w:val="00B76B37"/>
    <w:rsid w:val="00BB3FED"/>
    <w:rsid w:val="00BB6C9C"/>
    <w:rsid w:val="00BC069F"/>
    <w:rsid w:val="00BD64F4"/>
    <w:rsid w:val="00BD7BF1"/>
    <w:rsid w:val="00C260ED"/>
    <w:rsid w:val="00C42095"/>
    <w:rsid w:val="00C466A3"/>
    <w:rsid w:val="00C54C91"/>
    <w:rsid w:val="00C559AB"/>
    <w:rsid w:val="00C71BBD"/>
    <w:rsid w:val="00C73002"/>
    <w:rsid w:val="00C90949"/>
    <w:rsid w:val="00C91E1B"/>
    <w:rsid w:val="00C93A28"/>
    <w:rsid w:val="00CA4CB0"/>
    <w:rsid w:val="00CD4015"/>
    <w:rsid w:val="00D0321C"/>
    <w:rsid w:val="00D32FA2"/>
    <w:rsid w:val="00D42EA7"/>
    <w:rsid w:val="00D45288"/>
    <w:rsid w:val="00D75AE7"/>
    <w:rsid w:val="00D82D36"/>
    <w:rsid w:val="00D84011"/>
    <w:rsid w:val="00D843AF"/>
    <w:rsid w:val="00DC1767"/>
    <w:rsid w:val="00DC2DF9"/>
    <w:rsid w:val="00DC6B01"/>
    <w:rsid w:val="00DF0EE4"/>
    <w:rsid w:val="00DF7F57"/>
    <w:rsid w:val="00E07AF3"/>
    <w:rsid w:val="00E13ACB"/>
    <w:rsid w:val="00E35BDF"/>
    <w:rsid w:val="00E5188E"/>
    <w:rsid w:val="00E53DAE"/>
    <w:rsid w:val="00E54FA7"/>
    <w:rsid w:val="00E6522F"/>
    <w:rsid w:val="00E7009A"/>
    <w:rsid w:val="00E73A8E"/>
    <w:rsid w:val="00E81149"/>
    <w:rsid w:val="00E824AE"/>
    <w:rsid w:val="00E82CDF"/>
    <w:rsid w:val="00E901E2"/>
    <w:rsid w:val="00EB4C4A"/>
    <w:rsid w:val="00EC1AEE"/>
    <w:rsid w:val="00EE15B7"/>
    <w:rsid w:val="00F04673"/>
    <w:rsid w:val="00F13982"/>
    <w:rsid w:val="00F27F27"/>
    <w:rsid w:val="00F34999"/>
    <w:rsid w:val="00F85A0B"/>
    <w:rsid w:val="00F901A0"/>
    <w:rsid w:val="00F94726"/>
    <w:rsid w:val="00FB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38"/>
  </w:style>
  <w:style w:type="paragraph" w:styleId="1">
    <w:name w:val="heading 1"/>
    <w:basedOn w:val="a"/>
    <w:next w:val="a"/>
    <w:link w:val="10"/>
    <w:uiPriority w:val="99"/>
    <w:qFormat/>
    <w:rsid w:val="00E652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rsid w:val="00DC2DF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rsid w:val="00DC2DF9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DC2DF9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1">
    <w:name w:val="Абзац списка1"/>
    <w:basedOn w:val="a"/>
    <w:rsid w:val="00DC2DF9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Default">
    <w:name w:val="Default"/>
    <w:rsid w:val="00DC2D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a6">
    <w:name w:val="footer"/>
    <w:basedOn w:val="a"/>
    <w:link w:val="a7"/>
    <w:rsid w:val="00DC2DF9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DC2DF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splusnormal1">
    <w:name w:val="consplusnormal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2">
    <w:name w:val="Обычный (веб)1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styleId="a8">
    <w:name w:val="Body Text"/>
    <w:basedOn w:val="a"/>
    <w:link w:val="13"/>
    <w:unhideWhenUsed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C2DF9"/>
  </w:style>
  <w:style w:type="character" w:customStyle="1" w:styleId="13">
    <w:name w:val="Основной текст Знак1"/>
    <w:basedOn w:val="a0"/>
    <w:link w:val="a8"/>
    <w:locked/>
    <w:rsid w:val="00DC2DF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No Spacing"/>
    <w:uiPriority w:val="99"/>
    <w:qFormat/>
    <w:rsid w:val="00E13ACB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343B8D"/>
    <w:pPr>
      <w:ind w:left="720"/>
      <w:contextualSpacing/>
    </w:pPr>
  </w:style>
  <w:style w:type="paragraph" w:customStyle="1" w:styleId="ConsTitle">
    <w:name w:val="ConsTitle"/>
    <w:rsid w:val="00171E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c">
    <w:name w:val="Знак Знак Знак Знак"/>
    <w:basedOn w:val="a"/>
    <w:rsid w:val="00171EFC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9"/>
    <w:rsid w:val="00E6522F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header"/>
    <w:basedOn w:val="a"/>
    <w:link w:val="ae"/>
    <w:uiPriority w:val="99"/>
    <w:rsid w:val="00BD64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BD64F4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Plain Text"/>
    <w:basedOn w:val="a"/>
    <w:link w:val="af0"/>
    <w:rsid w:val="001D134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D134D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Гипертекстовая ссылка"/>
    <w:basedOn w:val="a0"/>
    <w:uiPriority w:val="99"/>
    <w:rsid w:val="00E82CDF"/>
    <w:rPr>
      <w:color w:val="106BBE"/>
    </w:rPr>
  </w:style>
  <w:style w:type="character" w:customStyle="1" w:styleId="ConsPlusNormal0">
    <w:name w:val="ConsPlusNormal Знак"/>
    <w:link w:val="ConsPlusNormal"/>
    <w:locked/>
    <w:rsid w:val="00A20AE4"/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03333271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E965B-639D-4F2D-8F3C-123C05C9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Admin</cp:lastModifiedBy>
  <cp:revision>14</cp:revision>
  <cp:lastPrinted>2022-11-15T04:57:00Z</cp:lastPrinted>
  <dcterms:created xsi:type="dcterms:W3CDTF">2023-09-12T04:44:00Z</dcterms:created>
  <dcterms:modified xsi:type="dcterms:W3CDTF">2023-11-15T05:18:00Z</dcterms:modified>
</cp:coreProperties>
</file>